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5DD" w:rsidRDefault="00DC25DD" w:rsidP="00514671">
      <w:pPr>
        <w:spacing w:before="120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RELAZIONE FINALE</w:t>
      </w:r>
    </w:p>
    <w:p w:rsidR="00DC25DD" w:rsidRDefault="00DC25DD" w:rsidP="00DC25DD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a.s. </w:t>
      </w:r>
    </w:p>
    <w:p w:rsidR="00DC25DD" w:rsidRDefault="00DC25DD" w:rsidP="00DC25DD">
      <w:pPr>
        <w:jc w:val="center"/>
        <w:rPr>
          <w:rFonts w:ascii="Arial" w:hAnsi="Arial"/>
          <w:b/>
          <w:sz w:val="32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2444"/>
        <w:gridCol w:w="2444"/>
        <w:gridCol w:w="2445"/>
        <w:gridCol w:w="2475"/>
      </w:tblGrid>
      <w:tr w:rsidR="00DC25DD" w:rsidTr="006D0FC0"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5DD" w:rsidRDefault="00DC25DD" w:rsidP="006D0FC0">
            <w:pPr>
              <w:snapToGrid w:val="0"/>
              <w:jc w:val="center"/>
              <w:rPr>
                <w:rFonts w:ascii="Arial" w:hAnsi="Arial"/>
                <w:i/>
                <w:iCs/>
              </w:rPr>
            </w:pPr>
            <w:r>
              <w:rPr>
                <w:rFonts w:ascii="Arial" w:hAnsi="Arial"/>
                <w:i/>
                <w:iCs/>
              </w:rPr>
              <w:t>Anno scolastico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5DD" w:rsidRDefault="00DC25DD" w:rsidP="006D0FC0">
            <w:pPr>
              <w:snapToGrid w:val="0"/>
              <w:jc w:val="center"/>
              <w:rPr>
                <w:rFonts w:ascii="Arial" w:hAnsi="Arial"/>
                <w:i/>
                <w:iCs/>
              </w:rPr>
            </w:pPr>
            <w:r>
              <w:rPr>
                <w:rFonts w:ascii="Arial" w:hAnsi="Arial"/>
                <w:i/>
                <w:iCs/>
              </w:rPr>
              <w:t>Docente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5DD" w:rsidRDefault="00DC25DD" w:rsidP="006D0FC0">
            <w:pPr>
              <w:snapToGrid w:val="0"/>
              <w:jc w:val="center"/>
              <w:rPr>
                <w:rFonts w:ascii="Arial" w:hAnsi="Arial"/>
                <w:i/>
                <w:iCs/>
              </w:rPr>
            </w:pPr>
            <w:r>
              <w:rPr>
                <w:rFonts w:ascii="Arial" w:hAnsi="Arial"/>
                <w:i/>
                <w:iCs/>
              </w:rPr>
              <w:t>Disciplina d’insegnamento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5DD" w:rsidRDefault="00DC25DD" w:rsidP="006D0FC0">
            <w:pPr>
              <w:snapToGrid w:val="0"/>
              <w:jc w:val="center"/>
              <w:rPr>
                <w:rFonts w:ascii="Arial" w:hAnsi="Arial"/>
                <w:i/>
                <w:iCs/>
              </w:rPr>
            </w:pPr>
            <w:r>
              <w:rPr>
                <w:rFonts w:ascii="Arial" w:hAnsi="Arial"/>
                <w:i/>
                <w:iCs/>
              </w:rPr>
              <w:t>Classe</w:t>
            </w:r>
          </w:p>
        </w:tc>
      </w:tr>
      <w:tr w:rsidR="00DC25DD" w:rsidTr="006D0FC0"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5DD" w:rsidRDefault="00DC25DD" w:rsidP="006D0FC0">
            <w:pPr>
              <w:snapToGrid w:val="0"/>
              <w:jc w:val="center"/>
              <w:rPr>
                <w:rFonts w:ascii="Arial" w:hAnsi="Arial"/>
                <w:b/>
                <w:i/>
                <w:iCs/>
                <w:sz w:val="28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5DD" w:rsidRDefault="00DC25DD" w:rsidP="006D0FC0">
            <w:pPr>
              <w:snapToGrid w:val="0"/>
              <w:jc w:val="center"/>
              <w:rPr>
                <w:rFonts w:ascii="Arial" w:hAnsi="Arial"/>
                <w:b/>
                <w:sz w:val="28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5DD" w:rsidRDefault="00DC25DD" w:rsidP="006D0FC0">
            <w:pPr>
              <w:snapToGrid w:val="0"/>
              <w:jc w:val="center"/>
              <w:rPr>
                <w:rFonts w:ascii="Arial" w:hAnsi="Arial"/>
                <w:b/>
                <w:sz w:val="28"/>
              </w:rPr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5DD" w:rsidRDefault="00DC25DD" w:rsidP="006D0FC0">
            <w:pPr>
              <w:snapToGrid w:val="0"/>
              <w:jc w:val="center"/>
              <w:rPr>
                <w:rFonts w:ascii="Arial" w:hAnsi="Arial"/>
                <w:b/>
                <w:sz w:val="28"/>
              </w:rPr>
            </w:pPr>
          </w:p>
        </w:tc>
      </w:tr>
    </w:tbl>
    <w:p w:rsidR="00DC25DD" w:rsidRDefault="00DC25DD" w:rsidP="00DC25DD"/>
    <w:p w:rsidR="00DC25DD" w:rsidRDefault="00DC25DD" w:rsidP="00DC25DD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PERCORSO DIDATTICO</w:t>
      </w:r>
    </w:p>
    <w:p w:rsidR="00DC25DD" w:rsidRDefault="00DC25DD" w:rsidP="00DC25DD">
      <w:pPr>
        <w:rPr>
          <w:rFonts w:ascii="Arial" w:hAnsi="Arial"/>
        </w:rPr>
      </w:pPr>
    </w:p>
    <w:tbl>
      <w:tblPr>
        <w:tblW w:w="0" w:type="auto"/>
        <w:jc w:val="center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66"/>
        <w:gridCol w:w="6300"/>
        <w:gridCol w:w="2094"/>
      </w:tblGrid>
      <w:tr w:rsidR="00DC25DD" w:rsidTr="00782516">
        <w:trPr>
          <w:trHeight w:val="1607"/>
          <w:jc w:val="center"/>
        </w:trPr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:rsidR="00DC25DD" w:rsidRDefault="00DC25DD" w:rsidP="006D0FC0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Sommario</w:t>
            </w:r>
          </w:p>
          <w:p w:rsidR="00DC25DD" w:rsidRDefault="00DC25DD" w:rsidP="006D0FC0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(titoli e scansione delle u.d.a. realizzate)</w:t>
            </w:r>
          </w:p>
          <w:p w:rsidR="00DC25DD" w:rsidRDefault="00DC25DD" w:rsidP="006D0FC0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5DD" w:rsidRDefault="00DC25DD" w:rsidP="006D0FC0">
            <w:pPr>
              <w:snapToGrid w:val="0"/>
              <w:rPr>
                <w:rFonts w:ascii="Arial" w:hAnsi="Arial"/>
              </w:rPr>
            </w:pPr>
          </w:p>
          <w:p w:rsidR="00DC25DD" w:rsidRDefault="00DC25DD" w:rsidP="006D0FC0">
            <w:pPr>
              <w:rPr>
                <w:rFonts w:ascii="Arial" w:hAnsi="Arial"/>
              </w:rPr>
            </w:pPr>
          </w:p>
          <w:p w:rsidR="00DC25DD" w:rsidRDefault="00DC25DD" w:rsidP="006D0FC0">
            <w:pPr>
              <w:rPr>
                <w:rFonts w:ascii="Arial" w:hAnsi="Arial"/>
              </w:rPr>
            </w:pPr>
          </w:p>
          <w:p w:rsidR="00DC25DD" w:rsidRDefault="00DC25DD" w:rsidP="006D0FC0">
            <w:pPr>
              <w:rPr>
                <w:rFonts w:ascii="Arial" w:hAnsi="Arial"/>
              </w:rPr>
            </w:pPr>
          </w:p>
          <w:p w:rsidR="00DC25DD" w:rsidRDefault="00DC25DD" w:rsidP="006D0FC0">
            <w:pPr>
              <w:rPr>
                <w:rFonts w:ascii="Arial" w:hAnsi="Arial"/>
              </w:rPr>
            </w:pPr>
          </w:p>
          <w:p w:rsidR="00DC25DD" w:rsidRDefault="00DC25DD" w:rsidP="006D0FC0">
            <w:pPr>
              <w:rPr>
                <w:rFonts w:ascii="Arial" w:hAnsi="Arial"/>
              </w:rPr>
            </w:pPr>
          </w:p>
        </w:tc>
      </w:tr>
      <w:tr w:rsidR="00DC25DD" w:rsidTr="00782516">
        <w:trPr>
          <w:trHeight w:val="1905"/>
          <w:jc w:val="center"/>
        </w:trPr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:rsidR="00DC25DD" w:rsidRDefault="00DC25DD" w:rsidP="006D0FC0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Motivazione e giustificazione</w:t>
            </w:r>
          </w:p>
          <w:p w:rsidR="00DC25DD" w:rsidRDefault="00DC25DD" w:rsidP="006D0FC0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Criteri di scelta</w:t>
            </w:r>
          </w:p>
          <w:p w:rsidR="00DC25DD" w:rsidRDefault="00DC25DD" w:rsidP="006D0FC0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5DD" w:rsidRDefault="00DC25DD" w:rsidP="006D0FC0">
            <w:pPr>
              <w:snapToGrid w:val="0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</w:rPr>
              <w:t>Eventuali modifiche apportate alla programmazione, scelte in relazione ai bisogni della classe</w:t>
            </w:r>
          </w:p>
          <w:p w:rsidR="00DC25DD" w:rsidRDefault="00DC25DD" w:rsidP="006D0FC0">
            <w:pPr>
              <w:rPr>
                <w:rFonts w:ascii="Arial" w:hAnsi="Arial"/>
              </w:rPr>
            </w:pPr>
          </w:p>
          <w:p w:rsidR="00DC25DD" w:rsidRDefault="00DC25DD" w:rsidP="006D0FC0">
            <w:pPr>
              <w:rPr>
                <w:rFonts w:ascii="Arial" w:hAnsi="Arial"/>
              </w:rPr>
            </w:pPr>
          </w:p>
          <w:p w:rsidR="00DC25DD" w:rsidRDefault="00DC25DD" w:rsidP="006D0FC0">
            <w:pPr>
              <w:rPr>
                <w:rFonts w:ascii="Arial" w:hAnsi="Arial"/>
              </w:rPr>
            </w:pPr>
          </w:p>
          <w:p w:rsidR="00DC25DD" w:rsidRDefault="00DC25DD" w:rsidP="006D0FC0">
            <w:pPr>
              <w:rPr>
                <w:rFonts w:ascii="Arial" w:hAnsi="Arial"/>
              </w:rPr>
            </w:pPr>
          </w:p>
          <w:p w:rsidR="00DC25DD" w:rsidRDefault="00DC25DD" w:rsidP="006D0FC0">
            <w:pPr>
              <w:rPr>
                <w:rFonts w:ascii="Arial" w:hAnsi="Arial"/>
              </w:rPr>
            </w:pPr>
          </w:p>
        </w:tc>
      </w:tr>
      <w:tr w:rsidR="00DC25DD" w:rsidTr="00782516">
        <w:trPr>
          <w:trHeight w:val="176"/>
          <w:jc w:val="center"/>
        </w:trPr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:rsidR="00DC25DD" w:rsidRDefault="00DC25DD" w:rsidP="006D0FC0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Obiettivi</w:t>
            </w:r>
          </w:p>
          <w:p w:rsidR="00DC25DD" w:rsidRDefault="00DC25DD" w:rsidP="00DC25DD">
            <w:pPr>
              <w:pStyle w:val="Titolo1"/>
              <w:tabs>
                <w:tab w:val="num" w:pos="0"/>
              </w:tabs>
              <w:spacing w:before="0" w:after="0"/>
              <w:ind w:left="432" w:hanging="432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disciplinari</w:t>
            </w:r>
          </w:p>
          <w:p w:rsidR="00DC25DD" w:rsidRDefault="00DC25DD" w:rsidP="006D0FC0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raggiunti</w:t>
            </w:r>
          </w:p>
          <w:p w:rsidR="00DC25DD" w:rsidRDefault="00DC25DD" w:rsidP="006D0FC0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:rsidR="00DC25DD" w:rsidRDefault="00DC25DD" w:rsidP="006D0FC0">
            <w:pPr>
              <w:snapToGrid w:val="0"/>
              <w:jc w:val="center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</w:rPr>
              <w:t>A) Obiettivi minimi o di soglia B) obiettivi intermedi C) obiettivi di eccellenza</w:t>
            </w:r>
          </w:p>
        </w:tc>
      </w:tr>
      <w:tr w:rsidR="00DC25DD" w:rsidTr="00782516">
        <w:trPr>
          <w:trHeight w:val="3540"/>
          <w:jc w:val="center"/>
        </w:trPr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5DD" w:rsidRDefault="00DC25DD" w:rsidP="006D0FC0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5DD" w:rsidRDefault="00DC25DD" w:rsidP="00DC25DD">
            <w:pPr>
              <w:numPr>
                <w:ilvl w:val="0"/>
                <w:numId w:val="2"/>
              </w:numPr>
              <w:tabs>
                <w:tab w:val="clear" w:pos="0"/>
                <w:tab w:val="num" w:pos="360"/>
              </w:tabs>
              <w:snapToGrid w:val="0"/>
              <w:ind w:left="360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Conoscenze (Contenuti)</w:t>
            </w:r>
          </w:p>
          <w:p w:rsidR="00DC25DD" w:rsidRDefault="00DC25DD" w:rsidP="006D0FC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A) nel complesso complete anche se non approfondite </w:t>
            </w:r>
          </w:p>
          <w:p w:rsidR="00DC25DD" w:rsidRDefault="00DC25DD" w:rsidP="006D0FC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B) complete e in parte approfondite </w:t>
            </w:r>
          </w:p>
          <w:p w:rsidR="00DC25DD" w:rsidRDefault="00DC25DD" w:rsidP="006D0FC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C) complete ed approfondite</w:t>
            </w:r>
          </w:p>
          <w:p w:rsidR="00DC25DD" w:rsidRDefault="00DC25DD" w:rsidP="00DC25DD">
            <w:pPr>
              <w:numPr>
                <w:ilvl w:val="0"/>
                <w:numId w:val="2"/>
              </w:numPr>
              <w:tabs>
                <w:tab w:val="clear" w:pos="0"/>
                <w:tab w:val="num" w:pos="360"/>
              </w:tabs>
              <w:ind w:left="360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Abilità</w:t>
            </w:r>
          </w:p>
          <w:p w:rsidR="00DC25DD" w:rsidRDefault="00DC25DD" w:rsidP="006D0FC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A) applicazione semplice e lineare</w:t>
            </w:r>
          </w:p>
          <w:p w:rsidR="00DC25DD" w:rsidRDefault="00DC25DD" w:rsidP="006D0FC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B) applicazione autonoma</w:t>
            </w:r>
          </w:p>
          <w:p w:rsidR="00DC25DD" w:rsidRDefault="00DC25DD" w:rsidP="006D0FC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C) applicazione autonoma anche in situazioni problematiche diverse</w:t>
            </w:r>
          </w:p>
          <w:p w:rsidR="00DC25DD" w:rsidRDefault="00DC25DD" w:rsidP="00DC25DD">
            <w:pPr>
              <w:numPr>
                <w:ilvl w:val="0"/>
                <w:numId w:val="2"/>
              </w:numPr>
              <w:tabs>
                <w:tab w:val="clear" w:pos="0"/>
                <w:tab w:val="num" w:pos="360"/>
              </w:tabs>
              <w:ind w:left="360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Competenze</w:t>
            </w:r>
          </w:p>
          <w:p w:rsidR="00DC25DD" w:rsidRDefault="00DC25DD" w:rsidP="006D0FC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A) gestire situazioni problematiche semplici</w:t>
            </w:r>
          </w:p>
          <w:p w:rsidR="00DC25DD" w:rsidRDefault="00DC25DD" w:rsidP="006D0FC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B) gestire situazioni problematiche complesse</w:t>
            </w:r>
          </w:p>
          <w:p w:rsidR="00DC25DD" w:rsidRDefault="00DC25DD" w:rsidP="006D0FC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C) gestire situazioni problematiche in relazione sistemica </w:t>
            </w:r>
          </w:p>
          <w:p w:rsidR="00DC25DD" w:rsidRDefault="00DC25DD" w:rsidP="006D0FC0">
            <w:pPr>
              <w:rPr>
                <w:rFonts w:ascii="Arial" w:hAnsi="Arial"/>
                <w:sz w:val="20"/>
                <w:szCs w:val="20"/>
              </w:rPr>
            </w:pPr>
          </w:p>
          <w:p w:rsidR="00DC25DD" w:rsidRDefault="00DC25DD" w:rsidP="006D0FC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N.B. Numero ….. degli allievi per i quali  non si raggiunge il livello di soglia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5DD" w:rsidRDefault="00DC25DD" w:rsidP="006D0FC0">
            <w:pPr>
              <w:snapToGrid w:val="0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  <w:p w:rsidR="00DC25DD" w:rsidRDefault="00DC25DD" w:rsidP="006D0FC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 xml:space="preserve">tutti 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 xml:space="preserve">molti 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>alcuni)</w:t>
            </w:r>
          </w:p>
          <w:p w:rsidR="00DC25DD" w:rsidRDefault="00DC25DD" w:rsidP="006D0FC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 xml:space="preserve">tutti 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 xml:space="preserve">molti 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>alcuni)</w:t>
            </w:r>
          </w:p>
          <w:p w:rsidR="00DC25DD" w:rsidRDefault="00DC25DD" w:rsidP="006D0FC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 xml:space="preserve">tutti 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 xml:space="preserve">molti 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>alcuni)</w:t>
            </w:r>
          </w:p>
          <w:p w:rsidR="00DC25DD" w:rsidRDefault="00DC25DD" w:rsidP="006D0FC0">
            <w:pPr>
              <w:rPr>
                <w:rFonts w:ascii="Arial" w:hAnsi="Arial"/>
                <w:sz w:val="20"/>
                <w:szCs w:val="20"/>
              </w:rPr>
            </w:pPr>
          </w:p>
          <w:p w:rsidR="00DC25DD" w:rsidRDefault="00DC25DD" w:rsidP="006D0FC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 xml:space="preserve">tutti 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 xml:space="preserve">molti 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>alcuni)</w:t>
            </w:r>
          </w:p>
          <w:p w:rsidR="00DC25DD" w:rsidRDefault="00DC25DD" w:rsidP="006D0FC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 xml:space="preserve">tutti 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 xml:space="preserve">molti 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>alcuni)</w:t>
            </w:r>
          </w:p>
          <w:p w:rsidR="00DC25DD" w:rsidRDefault="00DC25DD" w:rsidP="006D0FC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 xml:space="preserve">tutti 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 xml:space="preserve">molti 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>alcuni)</w:t>
            </w:r>
          </w:p>
          <w:p w:rsidR="00DC25DD" w:rsidRDefault="00DC25DD" w:rsidP="006D0FC0">
            <w:pPr>
              <w:rPr>
                <w:rFonts w:ascii="Arial" w:hAnsi="Arial"/>
                <w:sz w:val="20"/>
                <w:szCs w:val="20"/>
              </w:rPr>
            </w:pPr>
          </w:p>
          <w:p w:rsidR="00DC25DD" w:rsidRDefault="00DC25DD" w:rsidP="006D0FC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 xml:space="preserve">tutti 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 xml:space="preserve">molti 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>alcuni)</w:t>
            </w:r>
          </w:p>
          <w:p w:rsidR="00DC25DD" w:rsidRDefault="00DC25DD" w:rsidP="006D0FC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 xml:space="preserve">tutti 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 xml:space="preserve">molti 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>alcuni)</w:t>
            </w:r>
          </w:p>
          <w:p w:rsidR="00DC25DD" w:rsidRDefault="00DC25DD" w:rsidP="006D0FC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 xml:space="preserve">tutti 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 xml:space="preserve">molti </w:t>
            </w:r>
            <w:r>
              <w:rPr>
                <w:rFonts w:ascii="Symbol" w:hAnsi="Symbol"/>
                <w:sz w:val="20"/>
                <w:szCs w:val="20"/>
              </w:rPr>
              <w:t></w:t>
            </w:r>
            <w:r>
              <w:rPr>
                <w:rFonts w:ascii="Arial" w:hAnsi="Arial"/>
                <w:sz w:val="20"/>
                <w:szCs w:val="20"/>
              </w:rPr>
              <w:t>alcuni)</w:t>
            </w:r>
          </w:p>
        </w:tc>
      </w:tr>
      <w:tr w:rsidR="00DC25DD" w:rsidTr="00782516">
        <w:trPr>
          <w:trHeight w:val="607"/>
          <w:jc w:val="center"/>
        </w:trPr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:rsidR="00DC25DD" w:rsidRDefault="00DC25DD" w:rsidP="006D0FC0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Argomenti</w:t>
            </w:r>
          </w:p>
        </w:tc>
        <w:tc>
          <w:tcPr>
            <w:tcW w:w="8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5DD" w:rsidRDefault="00DC25DD" w:rsidP="006D0FC0">
            <w:pPr>
              <w:snapToGrid w:val="0"/>
              <w:jc w:val="center"/>
              <w:rPr>
                <w:rFonts w:ascii="Arial" w:hAnsi="Arial"/>
                <w:i/>
                <w:iCs/>
              </w:rPr>
            </w:pPr>
            <w:r>
              <w:rPr>
                <w:rFonts w:ascii="Arial" w:hAnsi="Arial"/>
                <w:i/>
                <w:iCs/>
              </w:rPr>
              <w:t>Vedi programma allegato</w:t>
            </w:r>
          </w:p>
        </w:tc>
      </w:tr>
      <w:tr w:rsidR="00DC25DD" w:rsidTr="00782516">
        <w:trPr>
          <w:trHeight w:val="1392"/>
          <w:jc w:val="center"/>
        </w:trPr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:rsidR="00DC25DD" w:rsidRDefault="00DC25DD" w:rsidP="006D0FC0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lastRenderedPageBreak/>
              <w:t>Collegamenti  pluri/multi/inter disciplinari:</w:t>
            </w:r>
          </w:p>
          <w:p w:rsidR="00DC25DD" w:rsidRDefault="00DC25DD" w:rsidP="006D0FC0">
            <w:pPr>
              <w:jc w:val="center"/>
              <w:rPr>
                <w:rFonts w:ascii="Arial" w:hAnsi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/>
                <w:b/>
                <w:sz w:val="22"/>
                <w:szCs w:val="22"/>
                <w:u w:val="single"/>
              </w:rPr>
              <w:t>Focus</w:t>
            </w:r>
          </w:p>
        </w:tc>
        <w:tc>
          <w:tcPr>
            <w:tcW w:w="8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5DD" w:rsidRDefault="00DC25DD" w:rsidP="006D0FC0">
            <w:pPr>
              <w:snapToGrid w:val="0"/>
              <w:rPr>
                <w:rFonts w:ascii="Arial" w:hAnsi="Arial"/>
              </w:rPr>
            </w:pPr>
          </w:p>
          <w:p w:rsidR="00DC25DD" w:rsidRDefault="00DC25DD" w:rsidP="006D0FC0">
            <w:pPr>
              <w:rPr>
                <w:rFonts w:ascii="Arial" w:hAnsi="Arial"/>
              </w:rPr>
            </w:pPr>
          </w:p>
          <w:p w:rsidR="00DC25DD" w:rsidRDefault="00DC25DD" w:rsidP="006D0FC0">
            <w:pPr>
              <w:rPr>
                <w:rFonts w:ascii="Arial" w:hAnsi="Arial"/>
              </w:rPr>
            </w:pPr>
          </w:p>
          <w:p w:rsidR="00DC25DD" w:rsidRDefault="00DC25DD" w:rsidP="006D0FC0">
            <w:pPr>
              <w:rPr>
                <w:rFonts w:ascii="Arial" w:hAnsi="Arial"/>
              </w:rPr>
            </w:pPr>
          </w:p>
          <w:p w:rsidR="00DC25DD" w:rsidRDefault="00DC25DD" w:rsidP="006D0FC0">
            <w:pPr>
              <w:rPr>
                <w:rFonts w:ascii="Arial" w:hAnsi="Arial"/>
              </w:rPr>
            </w:pPr>
          </w:p>
        </w:tc>
      </w:tr>
      <w:tr w:rsidR="00DC25DD" w:rsidTr="00782516">
        <w:trPr>
          <w:trHeight w:val="1392"/>
          <w:jc w:val="center"/>
        </w:trPr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:rsidR="00DC25DD" w:rsidRDefault="00DC25DD" w:rsidP="006D0FC0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Notazioni Considerazioni</w:t>
            </w:r>
          </w:p>
          <w:p w:rsidR="00DC25DD" w:rsidRDefault="00DC25DD" w:rsidP="006D0FC0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Proposte</w:t>
            </w:r>
          </w:p>
        </w:tc>
        <w:tc>
          <w:tcPr>
            <w:tcW w:w="8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5DD" w:rsidRDefault="00DC25DD" w:rsidP="006D0FC0">
            <w:pPr>
              <w:snapToGrid w:val="0"/>
              <w:rPr>
                <w:rFonts w:ascii="Arial" w:hAnsi="Arial"/>
              </w:rPr>
            </w:pPr>
          </w:p>
        </w:tc>
      </w:tr>
    </w:tbl>
    <w:p w:rsidR="00DC25DD" w:rsidRDefault="00DC25DD" w:rsidP="00DC25DD"/>
    <w:p w:rsidR="00E44727" w:rsidRDefault="00E44727" w:rsidP="00E44727">
      <w:pPr>
        <w:rPr>
          <w:rFonts w:ascii="Book Antiqua" w:hAnsi="Book Antiqua" w:cs="Arial"/>
          <w:b/>
          <w:bCs/>
          <w:color w:val="555555"/>
        </w:rPr>
      </w:pPr>
    </w:p>
    <w:sectPr w:rsidR="00E44727" w:rsidSect="001F765B">
      <w:headerReference w:type="default" r:id="rId8"/>
      <w:footnotePr>
        <w:pos w:val="beneathText"/>
      </w:footnotePr>
      <w:pgSz w:w="11906" w:h="16838"/>
      <w:pgMar w:top="1418" w:right="1134" w:bottom="1134" w:left="1134" w:header="709" w:footer="709" w:gutter="0"/>
      <w:cols w:space="72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3604" w:rsidRDefault="001A3604">
      <w:r>
        <w:separator/>
      </w:r>
    </w:p>
  </w:endnote>
  <w:endnote w:type="continuationSeparator" w:id="1">
    <w:p w:rsidR="001A3604" w:rsidRDefault="001A3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3604" w:rsidRDefault="001A3604">
      <w:r>
        <w:separator/>
      </w:r>
    </w:p>
  </w:footnote>
  <w:footnote w:type="continuationSeparator" w:id="1">
    <w:p w:rsidR="001A3604" w:rsidRDefault="001A36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0F6" w:rsidRDefault="009D4E24" w:rsidP="00AC00F6">
    <w:pPr>
      <w:pStyle w:val="Titolo"/>
      <w:rPr>
        <w:rFonts w:ascii="High Tower Text" w:hAnsi="High Tower Text"/>
        <w:b w:val="0"/>
        <w:sz w:val="18"/>
      </w:rPr>
    </w:pPr>
    <w:r w:rsidRPr="009D4E24">
      <w:rPr>
        <w:rFonts w:ascii="High Tower Text" w:hAnsi="High Tower Text"/>
        <w:b w:val="0"/>
        <w:noProof/>
        <w:sz w:val="18"/>
        <w:lang w:eastAsia="it-IT"/>
      </w:rPr>
      <w:drawing>
        <wp:inline distT="0" distB="0" distL="0" distR="0">
          <wp:extent cx="6029325" cy="1257300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325" cy="12573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AC00F6" w:rsidRDefault="00AC00F6" w:rsidP="00AC00F6">
    <w:pPr>
      <w:pStyle w:val="Titolo"/>
      <w:rPr>
        <w:rFonts w:ascii="High Tower Text" w:hAnsi="High Tower Text"/>
        <w:sz w:val="18"/>
      </w:rPr>
    </w:pPr>
    <w:r>
      <w:rPr>
        <w:rFonts w:ascii="High Tower Text" w:hAnsi="High Tower Text"/>
        <w:b w:val="0"/>
        <w:sz w:val="18"/>
      </w:rPr>
      <w:t xml:space="preserve">Via Caio Ponzio Telesino, </w:t>
    </w:r>
    <w:r>
      <w:rPr>
        <w:rFonts w:ascii="Felix Titling" w:hAnsi="Felix Titling"/>
        <w:b w:val="0"/>
        <w:sz w:val="18"/>
      </w:rPr>
      <w:t>26</w:t>
    </w:r>
    <w:r>
      <w:rPr>
        <w:rFonts w:ascii="High Tower Text" w:hAnsi="High Tower Text"/>
        <w:b w:val="0"/>
        <w:sz w:val="18"/>
      </w:rPr>
      <w:t xml:space="preserve"> – </w:t>
    </w:r>
    <w:r>
      <w:rPr>
        <w:rFonts w:ascii="Felix Titling" w:hAnsi="Felix Titling"/>
        <w:b w:val="0"/>
        <w:sz w:val="18"/>
      </w:rPr>
      <w:t>82037</w:t>
    </w:r>
    <w:r>
      <w:rPr>
        <w:rFonts w:ascii="High Tower Text" w:hAnsi="High Tower Text"/>
        <w:b w:val="0"/>
        <w:sz w:val="18"/>
      </w:rPr>
      <w:t xml:space="preserve"> Telese Terme (BN) – tel.</w:t>
    </w:r>
    <w:r>
      <w:rPr>
        <w:rFonts w:ascii="Felix Titling" w:hAnsi="Felix Titling"/>
        <w:b w:val="0"/>
        <w:sz w:val="18"/>
      </w:rPr>
      <w:t>0824 976246</w:t>
    </w:r>
    <w:r>
      <w:rPr>
        <w:rFonts w:ascii="High Tower Text" w:hAnsi="High Tower Text"/>
        <w:b w:val="0"/>
        <w:sz w:val="18"/>
      </w:rPr>
      <w:t xml:space="preserve"> - fax</w:t>
    </w:r>
    <w:r>
      <w:rPr>
        <w:rFonts w:ascii="Verdana" w:hAnsi="Verdana"/>
        <w:color w:val="4F667A"/>
        <w:sz w:val="15"/>
        <w:szCs w:val="15"/>
      </w:rPr>
      <w:t xml:space="preserve"> </w:t>
    </w:r>
    <w:r>
      <w:rPr>
        <w:rFonts w:ascii="Felix Titling" w:hAnsi="Felix Titling"/>
        <w:b w:val="0"/>
        <w:sz w:val="18"/>
      </w:rPr>
      <w:t>0824 975029</w:t>
    </w:r>
  </w:p>
  <w:p w:rsidR="00AC00F6" w:rsidRDefault="00AC00F6" w:rsidP="00AC00F6">
    <w:pPr>
      <w:pStyle w:val="Titolo"/>
    </w:pPr>
    <w:r>
      <w:rPr>
        <w:rFonts w:ascii="High Tower Text" w:hAnsi="High Tower Text"/>
        <w:sz w:val="18"/>
      </w:rPr>
      <w:t>Codice scuola: BNIS</w:t>
    </w:r>
    <w:r>
      <w:rPr>
        <w:rFonts w:ascii="Felix Titling" w:hAnsi="Felix Titling"/>
        <w:sz w:val="18"/>
      </w:rPr>
      <w:t>00200</w:t>
    </w:r>
    <w:r>
      <w:rPr>
        <w:rFonts w:ascii="High Tower Text" w:hAnsi="High Tower Text"/>
        <w:sz w:val="18"/>
      </w:rPr>
      <w:t xml:space="preserve">T </w:t>
    </w:r>
    <w:r>
      <w:rPr>
        <w:rFonts w:ascii="High Tower Text" w:hAnsi="High Tower Text"/>
        <w:sz w:val="20"/>
      </w:rPr>
      <w:t>–</w:t>
    </w:r>
    <w:r>
      <w:rPr>
        <w:rFonts w:ascii="High Tower Text" w:hAnsi="High Tower Text"/>
        <w:sz w:val="18"/>
      </w:rPr>
      <w:t xml:space="preserve"> e-mail: </w:t>
    </w:r>
    <w:hyperlink r:id="rId2" w:history="1">
      <w:r>
        <w:rPr>
          <w:rStyle w:val="Collegamentoipertestuale"/>
          <w:rFonts w:ascii="High Tower Text" w:hAnsi="High Tower Text"/>
          <w:sz w:val="20"/>
        </w:rPr>
        <w:t>bnis</w:t>
      </w:r>
      <w:r>
        <w:rPr>
          <w:rStyle w:val="Collegamentoipertestuale"/>
          <w:rFonts w:ascii="Felix Titling" w:hAnsi="Felix Titling"/>
          <w:sz w:val="16"/>
          <w:szCs w:val="16"/>
        </w:rPr>
        <w:t>00200</w:t>
      </w:r>
      <w:r>
        <w:rPr>
          <w:rStyle w:val="Collegamentoipertestuale"/>
          <w:rFonts w:ascii="High Tower Text" w:hAnsi="High Tower Text"/>
          <w:sz w:val="20"/>
        </w:rPr>
        <w:t>t@istruzione.it</w:t>
      </w:r>
    </w:hyperlink>
    <w:r>
      <w:rPr>
        <w:rFonts w:ascii="High Tower Text" w:hAnsi="High Tower Text"/>
        <w:sz w:val="20"/>
      </w:rPr>
      <w:t xml:space="preserve"> – sito web </w:t>
    </w:r>
    <w:hyperlink r:id="rId3" w:history="1">
      <w:r>
        <w:rPr>
          <w:rStyle w:val="Collegamentoipertestuale"/>
          <w:rFonts w:ascii="High Tower Text" w:hAnsi="High Tower Text"/>
          <w:sz w:val="20"/>
        </w:rPr>
        <w:t>www.iistelese.it</w:t>
      </w:r>
    </w:hyperlink>
  </w:p>
  <w:p w:rsidR="00AC00F6" w:rsidRDefault="00AC00F6" w:rsidP="00AC00F6">
    <w:pPr>
      <w:pStyle w:val="Titolo"/>
      <w:rPr>
        <w:rFonts w:ascii="High Tower Text" w:hAnsi="High Tower Text"/>
        <w:sz w:val="18"/>
      </w:rPr>
    </w:pPr>
    <w:r>
      <w:rPr>
        <w:rFonts w:ascii="High Tower Text" w:hAnsi="High Tower Text"/>
        <w:sz w:val="18"/>
      </w:rPr>
      <w:t xml:space="preserve">e-mail cert.: </w:t>
    </w:r>
    <w:hyperlink r:id="rId4" w:history="1">
      <w:r>
        <w:rPr>
          <w:rStyle w:val="Collegamentoipertestuale"/>
          <w:rFonts w:ascii="High Tower Text" w:hAnsi="High Tower Text"/>
          <w:sz w:val="20"/>
        </w:rPr>
        <w:t>bnis</w:t>
      </w:r>
      <w:r>
        <w:rPr>
          <w:rStyle w:val="Collegamentoipertestuale"/>
          <w:rFonts w:ascii="Felix Titling" w:hAnsi="Felix Titling"/>
          <w:sz w:val="16"/>
          <w:szCs w:val="16"/>
        </w:rPr>
        <w:t>00200</w:t>
      </w:r>
      <w:r>
        <w:rPr>
          <w:rStyle w:val="Collegamentoipertestuale"/>
          <w:rFonts w:ascii="High Tower Text" w:hAnsi="High Tower Text"/>
          <w:sz w:val="20"/>
        </w:rPr>
        <w:t>t@pec.istruzione.it</w:t>
      </w:r>
    </w:hyperlink>
    <w:r>
      <w:t xml:space="preserve"> </w:t>
    </w:r>
    <w:r>
      <w:rPr>
        <w:rFonts w:ascii="High Tower Text" w:hAnsi="High Tower Text"/>
        <w:sz w:val="20"/>
      </w:rPr>
      <w:t>–</w:t>
    </w:r>
    <w:r>
      <w:rPr>
        <w:rFonts w:ascii="High Tower Text" w:hAnsi="High Tower Text"/>
        <w:sz w:val="18"/>
      </w:rPr>
      <w:t xml:space="preserve"> CF: 81002120624 </w:t>
    </w:r>
    <w:r>
      <w:rPr>
        <w:rFonts w:ascii="High Tower Text" w:hAnsi="High Tower Text"/>
        <w:sz w:val="20"/>
      </w:rPr>
      <w:t xml:space="preserve">– </w:t>
    </w:r>
    <w:r>
      <w:rPr>
        <w:rFonts w:ascii="High Tower Text" w:hAnsi="High Tower Text"/>
        <w:sz w:val="18"/>
      </w:rPr>
      <w:t xml:space="preserve"> Cod.Unic.Uff.:</w:t>
    </w:r>
    <w:r>
      <w:t xml:space="preserve"> </w:t>
    </w:r>
    <w:r>
      <w:rPr>
        <w:rFonts w:ascii="High Tower Text" w:hAnsi="High Tower Text"/>
        <w:sz w:val="18"/>
      </w:rPr>
      <w:t xml:space="preserve">UFSIXA </w:t>
    </w:r>
  </w:p>
  <w:p w:rsidR="00AC00F6" w:rsidRDefault="00AC00F6" w:rsidP="00514671">
    <w:pPr>
      <w:jc w:val="center"/>
      <w:rPr>
        <w:rFonts w:ascii="High Tower Text" w:hAnsi="High Tower Text"/>
        <w:b/>
        <w:sz w:val="12"/>
        <w:szCs w:val="12"/>
      </w:rPr>
    </w:pPr>
    <w:r>
      <w:rPr>
        <w:rFonts w:ascii="High Tower Text" w:hAnsi="High Tower Text"/>
        <w:b/>
        <w:sz w:val="12"/>
        <w:szCs w:val="12"/>
      </w:rPr>
      <w:t>LICEO SCIENTIFICO –LICEO SCIENTIFICO CAMBRIDGE - LICEO SCIENZE APPLICATE - LICEO CLASSICO - LICEO CLASSICO QUADRIENNALE</w:t>
    </w:r>
  </w:p>
  <w:p w:rsidR="00732058" w:rsidRDefault="00AC00F6" w:rsidP="00AC00F6">
    <w:pPr>
      <w:jc w:val="center"/>
      <w:rPr>
        <w:rFonts w:ascii="High Tower Text" w:hAnsi="High Tower Text"/>
        <w:b/>
        <w:sz w:val="12"/>
        <w:szCs w:val="12"/>
      </w:rPr>
    </w:pPr>
    <w:r>
      <w:rPr>
        <w:rFonts w:ascii="High Tower Text" w:hAnsi="High Tower Text"/>
        <w:b/>
        <w:sz w:val="12"/>
        <w:szCs w:val="12"/>
      </w:rPr>
      <w:t xml:space="preserve"> LICEO LINGUISTICO – LICEO LINGUISTICO ESABAC - LICEO ECONOMICO SOCIALE - INDIRIZZO PROFESSIONALE </w:t>
    </w:r>
  </w:p>
  <w:p w:rsidR="00624742" w:rsidRPr="00AC00F6" w:rsidRDefault="00624742" w:rsidP="00AC00F6">
    <w:pPr>
      <w:jc w:val="center"/>
      <w:rPr>
        <w:rFonts w:ascii="High Tower Text" w:hAnsi="High Tower Text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Marlett" w:hAnsi="Marlet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Marlett" w:hAnsi="Marlet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Marlett" w:hAnsi="Marlett"/>
      </w:rPr>
    </w:lvl>
  </w:abstractNum>
  <w:abstractNum w:abstractNumId="1">
    <w:nsid w:val="00000002"/>
    <w:multiLevelType w:val="multilevel"/>
    <w:tmpl w:val="00000002"/>
    <w:name w:val="WW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1440" w:hanging="360"/>
      </w:pPr>
      <w:rPr>
        <w:rFonts w:ascii="Calibri" w:hAnsi="Calibri" w:cs="Calibri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Marlett" w:hAnsi="Marlet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Marlett" w:hAnsi="Marlet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Marlett" w:hAnsi="Marlett"/>
      </w:rPr>
    </w:lvl>
  </w:abstractNum>
  <w:abstractNum w:abstractNumId="2">
    <w:nsid w:val="00000003"/>
    <w:multiLevelType w:val="multilevel"/>
    <w:tmpl w:val="00000003"/>
    <w:name w:val="WWNum7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Marlett" w:hAnsi="Marlet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Marlett" w:hAnsi="Marlet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Marlett" w:hAnsi="Marlett"/>
      </w:rPr>
    </w:lvl>
  </w:abstractNum>
  <w:abstractNum w:abstractNumId="3">
    <w:nsid w:val="00000004"/>
    <w:multiLevelType w:val="multilevel"/>
    <w:tmpl w:val="00000004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Marlett" w:hAnsi="Marlet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Marlett" w:hAnsi="Marlet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Marlett" w:hAnsi="Marlett"/>
      </w:rPr>
    </w:lvl>
  </w:abstractNum>
  <w:abstractNum w:abstractNumId="4">
    <w:nsid w:val="00000005"/>
    <w:multiLevelType w:val="multilevel"/>
    <w:tmpl w:val="00000005"/>
    <w:name w:val="WW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Marlett" w:hAnsi="Marlet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Marlett" w:hAnsi="Marlet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Marlett" w:hAnsi="Marlett"/>
      </w:rPr>
    </w:lvl>
  </w:abstractNum>
  <w:abstractNum w:abstractNumId="5">
    <w:nsid w:val="00000006"/>
    <w:multiLevelType w:val="multilevel"/>
    <w:tmpl w:val="00000006"/>
    <w:name w:val="WW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>
    <w:nsid w:val="00000007"/>
    <w:multiLevelType w:val="multilevel"/>
    <w:tmpl w:val="00000007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496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568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64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71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784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85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92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1000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10728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0000009"/>
    <w:multiLevelType w:val="multilevel"/>
    <w:tmpl w:val="00000009"/>
    <w:name w:val="WW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0A"/>
    <w:multiLevelType w:val="multilevel"/>
    <w:tmpl w:val="0000000A"/>
    <w:name w:val="WW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0000000B"/>
    <w:multiLevelType w:val="multilevel"/>
    <w:tmpl w:val="0000000B"/>
    <w:name w:val="WWNum33"/>
    <w:lvl w:ilvl="0">
      <w:start w:val="1"/>
      <w:numFmt w:val="bullet"/>
      <w:lvlText w:val=""/>
      <w:lvlJc w:val="left"/>
      <w:pPr>
        <w:tabs>
          <w:tab w:val="num" w:pos="0"/>
        </w:tabs>
        <w:ind w:left="107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7" w:hanging="360"/>
      </w:pPr>
      <w:rPr>
        <w:rFonts w:ascii="Wingdings" w:hAnsi="Wingdings"/>
      </w:rPr>
    </w:lvl>
  </w:abstractNum>
  <w:abstractNum w:abstractNumId="11">
    <w:nsid w:val="0000000C"/>
    <w:multiLevelType w:val="multilevel"/>
    <w:tmpl w:val="0000000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02C571D3"/>
    <w:multiLevelType w:val="hybridMultilevel"/>
    <w:tmpl w:val="F4D655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2712E9"/>
    <w:multiLevelType w:val="hybridMultilevel"/>
    <w:tmpl w:val="966E7E4C"/>
    <w:lvl w:ilvl="0" w:tplc="C9762E24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B583899"/>
    <w:multiLevelType w:val="hybridMultilevel"/>
    <w:tmpl w:val="218E84F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1CB9165B"/>
    <w:multiLevelType w:val="hybridMultilevel"/>
    <w:tmpl w:val="95C66258"/>
    <w:lvl w:ilvl="0" w:tplc="5FF4A990">
      <w:start w:val="1"/>
      <w:numFmt w:val="bullet"/>
      <w:lvlText w:val="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</w:rPr>
    </w:lvl>
  </w:abstractNum>
  <w:abstractNum w:abstractNumId="16">
    <w:nsid w:val="1D847A11"/>
    <w:multiLevelType w:val="hybridMultilevel"/>
    <w:tmpl w:val="692ADE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532871"/>
    <w:multiLevelType w:val="hybridMultilevel"/>
    <w:tmpl w:val="806E5A3E"/>
    <w:lvl w:ilvl="0" w:tplc="FBC697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4992F83"/>
    <w:multiLevelType w:val="hybridMultilevel"/>
    <w:tmpl w:val="EF285A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6E558B"/>
    <w:multiLevelType w:val="hybridMultilevel"/>
    <w:tmpl w:val="039CC5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0B4E4E"/>
    <w:multiLevelType w:val="hybridMultilevel"/>
    <w:tmpl w:val="8BC0E6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4B6074"/>
    <w:multiLevelType w:val="hybridMultilevel"/>
    <w:tmpl w:val="0DE6B47E"/>
    <w:lvl w:ilvl="0" w:tplc="744E69C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9EF154F"/>
    <w:multiLevelType w:val="hybridMultilevel"/>
    <w:tmpl w:val="3E722EF8"/>
    <w:lvl w:ilvl="0" w:tplc="35848E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4C094B"/>
    <w:multiLevelType w:val="hybridMultilevel"/>
    <w:tmpl w:val="FD7419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1987A8B"/>
    <w:multiLevelType w:val="hybridMultilevel"/>
    <w:tmpl w:val="42AAFAB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84357C"/>
    <w:multiLevelType w:val="hybridMultilevel"/>
    <w:tmpl w:val="420AF4FE"/>
    <w:lvl w:ilvl="0" w:tplc="E508F52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367A4C"/>
    <w:multiLevelType w:val="hybridMultilevel"/>
    <w:tmpl w:val="11846EC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4"/>
  </w:num>
  <w:num w:numId="17">
    <w:abstractNumId w:val="12"/>
  </w:num>
  <w:num w:numId="18">
    <w:abstractNumId w:val="26"/>
  </w:num>
  <w:num w:numId="19">
    <w:abstractNumId w:val="14"/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8"/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5"/>
  </w:num>
  <w:num w:numId="26">
    <w:abstractNumId w:val="16"/>
  </w:num>
  <w:num w:numId="27">
    <w:abstractNumId w:val="19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6"/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2B4C2C"/>
    <w:rsid w:val="00015A5F"/>
    <w:rsid w:val="00022892"/>
    <w:rsid w:val="000416E3"/>
    <w:rsid w:val="00063AD0"/>
    <w:rsid w:val="00073E4A"/>
    <w:rsid w:val="00097E15"/>
    <w:rsid w:val="000E6C55"/>
    <w:rsid w:val="001019F7"/>
    <w:rsid w:val="0013349B"/>
    <w:rsid w:val="00181D58"/>
    <w:rsid w:val="001A3604"/>
    <w:rsid w:val="001F131D"/>
    <w:rsid w:val="001F765B"/>
    <w:rsid w:val="001F7AAC"/>
    <w:rsid w:val="00230E12"/>
    <w:rsid w:val="00250E4B"/>
    <w:rsid w:val="00254742"/>
    <w:rsid w:val="00276C1A"/>
    <w:rsid w:val="002863DC"/>
    <w:rsid w:val="002A05DE"/>
    <w:rsid w:val="002B3451"/>
    <w:rsid w:val="002B4C2C"/>
    <w:rsid w:val="002C49E0"/>
    <w:rsid w:val="002D3EA8"/>
    <w:rsid w:val="002E310D"/>
    <w:rsid w:val="002E480C"/>
    <w:rsid w:val="00350D01"/>
    <w:rsid w:val="00370F48"/>
    <w:rsid w:val="00384680"/>
    <w:rsid w:val="003C223B"/>
    <w:rsid w:val="003D2703"/>
    <w:rsid w:val="004129FE"/>
    <w:rsid w:val="004200BC"/>
    <w:rsid w:val="00427146"/>
    <w:rsid w:val="00461949"/>
    <w:rsid w:val="00473659"/>
    <w:rsid w:val="0047615C"/>
    <w:rsid w:val="00484323"/>
    <w:rsid w:val="004A4C59"/>
    <w:rsid w:val="004B71D3"/>
    <w:rsid w:val="00514671"/>
    <w:rsid w:val="00557C22"/>
    <w:rsid w:val="0057097D"/>
    <w:rsid w:val="005D7D76"/>
    <w:rsid w:val="005E68DE"/>
    <w:rsid w:val="005E713D"/>
    <w:rsid w:val="006057CE"/>
    <w:rsid w:val="00605939"/>
    <w:rsid w:val="00620368"/>
    <w:rsid w:val="00624742"/>
    <w:rsid w:val="00646F9E"/>
    <w:rsid w:val="006522F6"/>
    <w:rsid w:val="00653445"/>
    <w:rsid w:val="006548F3"/>
    <w:rsid w:val="00691BD5"/>
    <w:rsid w:val="00692D31"/>
    <w:rsid w:val="006958CD"/>
    <w:rsid w:val="006A038D"/>
    <w:rsid w:val="006D0FC0"/>
    <w:rsid w:val="006F4A79"/>
    <w:rsid w:val="00705D1F"/>
    <w:rsid w:val="00710BB8"/>
    <w:rsid w:val="00732058"/>
    <w:rsid w:val="00752D27"/>
    <w:rsid w:val="00782516"/>
    <w:rsid w:val="007C3315"/>
    <w:rsid w:val="007C7669"/>
    <w:rsid w:val="007E0795"/>
    <w:rsid w:val="00804BED"/>
    <w:rsid w:val="00814FFD"/>
    <w:rsid w:val="00840019"/>
    <w:rsid w:val="008432F0"/>
    <w:rsid w:val="008456B9"/>
    <w:rsid w:val="00861AE1"/>
    <w:rsid w:val="00867BBF"/>
    <w:rsid w:val="00885BAC"/>
    <w:rsid w:val="00885DF7"/>
    <w:rsid w:val="008B767A"/>
    <w:rsid w:val="008D19C0"/>
    <w:rsid w:val="008D62FE"/>
    <w:rsid w:val="008E1E48"/>
    <w:rsid w:val="008F26EB"/>
    <w:rsid w:val="00907754"/>
    <w:rsid w:val="00926B52"/>
    <w:rsid w:val="00972B2D"/>
    <w:rsid w:val="00974579"/>
    <w:rsid w:val="0099469A"/>
    <w:rsid w:val="009B38D8"/>
    <w:rsid w:val="009C70F8"/>
    <w:rsid w:val="009C72C7"/>
    <w:rsid w:val="009D4E24"/>
    <w:rsid w:val="009F1126"/>
    <w:rsid w:val="00A03147"/>
    <w:rsid w:val="00A23BBA"/>
    <w:rsid w:val="00A34B0E"/>
    <w:rsid w:val="00A41D21"/>
    <w:rsid w:val="00A62CF8"/>
    <w:rsid w:val="00A67174"/>
    <w:rsid w:val="00A8655F"/>
    <w:rsid w:val="00AC00F6"/>
    <w:rsid w:val="00AD4143"/>
    <w:rsid w:val="00B1673C"/>
    <w:rsid w:val="00B22DDA"/>
    <w:rsid w:val="00B57F63"/>
    <w:rsid w:val="00B632E3"/>
    <w:rsid w:val="00B71536"/>
    <w:rsid w:val="00B853C6"/>
    <w:rsid w:val="00B8553A"/>
    <w:rsid w:val="00B8560B"/>
    <w:rsid w:val="00B93A0D"/>
    <w:rsid w:val="00BF0930"/>
    <w:rsid w:val="00C1498B"/>
    <w:rsid w:val="00C4484C"/>
    <w:rsid w:val="00CB2AE3"/>
    <w:rsid w:val="00CB594A"/>
    <w:rsid w:val="00CD760B"/>
    <w:rsid w:val="00CE51B5"/>
    <w:rsid w:val="00CE5813"/>
    <w:rsid w:val="00CF4050"/>
    <w:rsid w:val="00D11F86"/>
    <w:rsid w:val="00D37020"/>
    <w:rsid w:val="00D446F7"/>
    <w:rsid w:val="00D50224"/>
    <w:rsid w:val="00D54C10"/>
    <w:rsid w:val="00D81F17"/>
    <w:rsid w:val="00D824EE"/>
    <w:rsid w:val="00D8488D"/>
    <w:rsid w:val="00DC25DD"/>
    <w:rsid w:val="00DE2099"/>
    <w:rsid w:val="00DE3BFE"/>
    <w:rsid w:val="00E44727"/>
    <w:rsid w:val="00E4589A"/>
    <w:rsid w:val="00E55ADA"/>
    <w:rsid w:val="00E5731D"/>
    <w:rsid w:val="00E805EF"/>
    <w:rsid w:val="00E81642"/>
    <w:rsid w:val="00EF41C7"/>
    <w:rsid w:val="00EF4765"/>
    <w:rsid w:val="00F235E2"/>
    <w:rsid w:val="00F4231A"/>
    <w:rsid w:val="00FA6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765B"/>
    <w:pPr>
      <w:suppressAutoHyphens/>
    </w:pPr>
    <w:rPr>
      <w:kern w:val="1"/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E310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7097D"/>
    <w:pPr>
      <w:keepNext/>
      <w:suppressAutoHyphens w:val="0"/>
      <w:spacing w:before="240" w:after="60"/>
      <w:outlineLvl w:val="1"/>
    </w:pPr>
    <w:rPr>
      <w:rFonts w:ascii="Cambria" w:hAnsi="Cambria"/>
      <w:b/>
      <w:bCs/>
      <w:i/>
      <w:iCs/>
      <w:kern w:val="0"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867BB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6717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1F765B"/>
  </w:style>
  <w:style w:type="character" w:customStyle="1" w:styleId="IntestazioneCarattere">
    <w:name w:val="Intestazione Carattere"/>
    <w:rsid w:val="001F765B"/>
    <w:rPr>
      <w:rFonts w:ascii="Calibri" w:hAnsi="Calibri" w:cs="Times New Roman"/>
      <w:sz w:val="24"/>
    </w:rPr>
  </w:style>
  <w:style w:type="character" w:customStyle="1" w:styleId="PidipaginaCarattere">
    <w:name w:val="Piè di pagina Carattere"/>
    <w:rsid w:val="001F765B"/>
    <w:rPr>
      <w:rFonts w:ascii="Calibri" w:hAnsi="Calibri" w:cs="Times New Roman"/>
      <w:sz w:val="24"/>
    </w:rPr>
  </w:style>
  <w:style w:type="character" w:customStyle="1" w:styleId="TestofumettoCarattere">
    <w:name w:val="Testo fumetto Carattere"/>
    <w:rsid w:val="001F765B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rsid w:val="001F765B"/>
    <w:rPr>
      <w:rFonts w:ascii="Times New Roman" w:eastAsia="Times New Roman" w:hAnsi="Times New Roman" w:cs="Times New Roman"/>
      <w:b/>
      <w:sz w:val="32"/>
      <w:szCs w:val="20"/>
    </w:rPr>
  </w:style>
  <w:style w:type="character" w:styleId="Collegamentoipertestuale">
    <w:name w:val="Hyperlink"/>
    <w:semiHidden/>
    <w:rsid w:val="001F765B"/>
    <w:rPr>
      <w:color w:val="0000FF"/>
      <w:u w:val="single"/>
    </w:rPr>
  </w:style>
  <w:style w:type="character" w:customStyle="1" w:styleId="ListLabel1">
    <w:name w:val="ListLabel 1"/>
    <w:rsid w:val="001F765B"/>
    <w:rPr>
      <w:rFonts w:cs="Courier New"/>
    </w:rPr>
  </w:style>
  <w:style w:type="character" w:customStyle="1" w:styleId="ListLabel2">
    <w:name w:val="ListLabel 2"/>
    <w:rsid w:val="001F765B"/>
    <w:rPr>
      <w:rFonts w:eastAsia="Calibri" w:cs="Calibri"/>
    </w:rPr>
  </w:style>
  <w:style w:type="character" w:customStyle="1" w:styleId="ListLabel3">
    <w:name w:val="ListLabel 3"/>
    <w:rsid w:val="001F765B"/>
    <w:rPr>
      <w:rFonts w:eastAsia="Times New Roman" w:cs="Times New Roman"/>
    </w:rPr>
  </w:style>
  <w:style w:type="character" w:customStyle="1" w:styleId="ListLabel4">
    <w:name w:val="ListLabel 4"/>
    <w:rsid w:val="001F765B"/>
    <w:rPr>
      <w:rFonts w:eastAsia="Times New Roman" w:cs="Times New Roman"/>
      <w:sz w:val="22"/>
      <w:szCs w:val="22"/>
    </w:rPr>
  </w:style>
  <w:style w:type="character" w:customStyle="1" w:styleId="ListLabel5">
    <w:name w:val="ListLabel 5"/>
    <w:rsid w:val="001F765B"/>
    <w:rPr>
      <w:sz w:val="22"/>
      <w:szCs w:val="22"/>
    </w:rPr>
  </w:style>
  <w:style w:type="character" w:customStyle="1" w:styleId="ListLabel6">
    <w:name w:val="ListLabel 6"/>
    <w:rsid w:val="001F765B"/>
    <w:rPr>
      <w:b/>
      <w:i w:val="0"/>
      <w:caps w:val="0"/>
      <w:smallCaps w:val="0"/>
      <w:dstrike/>
      <w:outline w:val="0"/>
      <w:shadow w:val="0"/>
      <w:emboss w:val="0"/>
      <w:imprint w:val="0"/>
      <w:vanish w:val="0"/>
      <w:position w:val="0"/>
      <w:sz w:val="20"/>
      <w:vertAlign w:val="baseline"/>
    </w:rPr>
  </w:style>
  <w:style w:type="paragraph" w:styleId="Intestazione">
    <w:name w:val="header"/>
    <w:basedOn w:val="Normale"/>
    <w:next w:val="Corpotesto"/>
    <w:semiHidden/>
    <w:rsid w:val="001F765B"/>
    <w:pPr>
      <w:suppressLineNumbers/>
      <w:tabs>
        <w:tab w:val="center" w:pos="4819"/>
        <w:tab w:val="right" w:pos="9638"/>
      </w:tabs>
    </w:pPr>
    <w:rPr>
      <w:rFonts w:ascii="Calibri" w:eastAsia="Calibri" w:hAnsi="Calibri"/>
      <w:szCs w:val="20"/>
    </w:rPr>
  </w:style>
  <w:style w:type="paragraph" w:customStyle="1" w:styleId="Corpotesto">
    <w:name w:val="Corpo testo"/>
    <w:basedOn w:val="Normale"/>
    <w:semiHidden/>
    <w:rsid w:val="001F765B"/>
    <w:pPr>
      <w:spacing w:after="120"/>
    </w:pPr>
  </w:style>
  <w:style w:type="paragraph" w:styleId="Elenco">
    <w:name w:val="List"/>
    <w:basedOn w:val="Corpotesto"/>
    <w:semiHidden/>
    <w:rsid w:val="001F765B"/>
    <w:rPr>
      <w:rFonts w:cs="Mangal"/>
    </w:rPr>
  </w:style>
  <w:style w:type="paragraph" w:styleId="Didascalia">
    <w:name w:val="caption"/>
    <w:basedOn w:val="Normale"/>
    <w:qFormat/>
    <w:rsid w:val="001F765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1F765B"/>
    <w:pPr>
      <w:suppressLineNumbers/>
    </w:pPr>
    <w:rPr>
      <w:rFonts w:cs="Mangal"/>
    </w:rPr>
  </w:style>
  <w:style w:type="paragraph" w:styleId="Pidipagina">
    <w:name w:val="footer"/>
    <w:basedOn w:val="Normale"/>
    <w:semiHidden/>
    <w:rsid w:val="001F765B"/>
    <w:pPr>
      <w:suppressLineNumbers/>
      <w:tabs>
        <w:tab w:val="center" w:pos="4819"/>
        <w:tab w:val="right" w:pos="9638"/>
      </w:tabs>
    </w:pPr>
    <w:rPr>
      <w:rFonts w:ascii="Calibri" w:eastAsia="Calibri" w:hAnsi="Calibri"/>
      <w:szCs w:val="20"/>
    </w:rPr>
  </w:style>
  <w:style w:type="paragraph" w:customStyle="1" w:styleId="Testofumetto1">
    <w:name w:val="Testo fumetto1"/>
    <w:basedOn w:val="Normale"/>
    <w:rsid w:val="001F765B"/>
    <w:rPr>
      <w:rFonts w:ascii="Tahoma" w:eastAsia="Calibri" w:hAnsi="Tahoma"/>
      <w:sz w:val="16"/>
      <w:szCs w:val="16"/>
    </w:rPr>
  </w:style>
  <w:style w:type="paragraph" w:styleId="Titolo">
    <w:name w:val="Title"/>
    <w:basedOn w:val="Normale"/>
    <w:next w:val="Sottotitolo"/>
    <w:qFormat/>
    <w:rsid w:val="001F765B"/>
    <w:pPr>
      <w:jc w:val="center"/>
    </w:pPr>
    <w:rPr>
      <w:b/>
      <w:bCs/>
      <w:sz w:val="32"/>
      <w:szCs w:val="20"/>
    </w:rPr>
  </w:style>
  <w:style w:type="paragraph" w:styleId="Sottotitolo">
    <w:name w:val="Subtitle"/>
    <w:basedOn w:val="Intestazione"/>
    <w:next w:val="Corpotesto"/>
    <w:qFormat/>
    <w:rsid w:val="001F765B"/>
    <w:pPr>
      <w:jc w:val="center"/>
    </w:pPr>
    <w:rPr>
      <w:i/>
      <w:iCs/>
    </w:rPr>
  </w:style>
  <w:style w:type="paragraph" w:customStyle="1" w:styleId="Paragrafoelenco1">
    <w:name w:val="Paragrafo elenco1"/>
    <w:basedOn w:val="Normale"/>
    <w:rsid w:val="001F765B"/>
    <w:pPr>
      <w:ind w:left="720"/>
    </w:pPr>
  </w:style>
  <w:style w:type="character" w:styleId="Enfasigrassetto">
    <w:name w:val="Strong"/>
    <w:uiPriority w:val="22"/>
    <w:qFormat/>
    <w:rsid w:val="00DE2099"/>
    <w:rPr>
      <w:b/>
      <w:bCs/>
    </w:rPr>
  </w:style>
  <w:style w:type="paragraph" w:customStyle="1" w:styleId="Contenutotabella">
    <w:name w:val="Contenuto tabella"/>
    <w:basedOn w:val="Normale"/>
    <w:rsid w:val="00EF4765"/>
    <w:pPr>
      <w:suppressLineNumbers/>
    </w:pPr>
    <w:rPr>
      <w:kern w:val="0"/>
      <w:sz w:val="20"/>
      <w:szCs w:val="20"/>
    </w:rPr>
  </w:style>
  <w:style w:type="character" w:customStyle="1" w:styleId="Titolo2Carattere">
    <w:name w:val="Titolo 2 Carattere"/>
    <w:link w:val="Titolo2"/>
    <w:uiPriority w:val="9"/>
    <w:semiHidden/>
    <w:rsid w:val="0057097D"/>
    <w:rPr>
      <w:rFonts w:ascii="Cambria" w:hAnsi="Cambria"/>
      <w:b/>
      <w:bCs/>
      <w:i/>
      <w:iCs/>
      <w:sz w:val="28"/>
      <w:szCs w:val="28"/>
    </w:rPr>
  </w:style>
  <w:style w:type="character" w:customStyle="1" w:styleId="Titolo4Carattere">
    <w:name w:val="Titolo 4 Carattere"/>
    <w:link w:val="Titolo4"/>
    <w:uiPriority w:val="9"/>
    <w:rsid w:val="00867BBF"/>
    <w:rPr>
      <w:rFonts w:ascii="Calibri" w:eastAsia="Times New Roman" w:hAnsi="Calibri" w:cs="Times New Roman"/>
      <w:b/>
      <w:bCs/>
      <w:kern w:val="1"/>
      <w:sz w:val="28"/>
      <w:szCs w:val="28"/>
      <w:lang w:eastAsia="ar-SA"/>
    </w:rPr>
  </w:style>
  <w:style w:type="character" w:customStyle="1" w:styleId="Titolo5Carattere">
    <w:name w:val="Titolo 5 Carattere"/>
    <w:link w:val="Titolo5"/>
    <w:uiPriority w:val="9"/>
    <w:semiHidden/>
    <w:rsid w:val="00A67174"/>
    <w:rPr>
      <w:rFonts w:ascii="Calibri" w:eastAsia="Times New Roman" w:hAnsi="Calibri" w:cs="Times New Roman"/>
      <w:b/>
      <w:bCs/>
      <w:i/>
      <w:iCs/>
      <w:kern w:val="1"/>
      <w:sz w:val="26"/>
      <w:szCs w:val="26"/>
      <w:lang w:eastAsia="ar-SA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A67174"/>
    <w:pPr>
      <w:suppressAutoHyphens w:val="0"/>
      <w:spacing w:after="120" w:line="480" w:lineRule="auto"/>
    </w:pPr>
    <w:rPr>
      <w:kern w:val="0"/>
      <w:lang w:eastAsia="it-IT"/>
    </w:rPr>
  </w:style>
  <w:style w:type="character" w:customStyle="1" w:styleId="Corpodeltesto2Carattere">
    <w:name w:val="Corpo del testo 2 Carattere"/>
    <w:link w:val="Corpodeltesto2"/>
    <w:uiPriority w:val="99"/>
    <w:semiHidden/>
    <w:rsid w:val="00A67174"/>
    <w:rPr>
      <w:sz w:val="24"/>
      <w:szCs w:val="24"/>
    </w:rPr>
  </w:style>
  <w:style w:type="paragraph" w:customStyle="1" w:styleId="Default">
    <w:name w:val="Default"/>
    <w:rsid w:val="004B71D3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7C7669"/>
    <w:rPr>
      <w:rFonts w:ascii="Tahoma" w:hAnsi="Tahoma" w:cs="Tahoma"/>
      <w:sz w:val="16"/>
      <w:szCs w:val="16"/>
    </w:rPr>
  </w:style>
  <w:style w:type="character" w:customStyle="1" w:styleId="TestofumettoCarattere1">
    <w:name w:val="Testo fumetto Carattere1"/>
    <w:link w:val="Testofumetto"/>
    <w:uiPriority w:val="99"/>
    <w:semiHidden/>
    <w:rsid w:val="007C7669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Titolo1Carattere">
    <w:name w:val="Titolo 1 Carattere"/>
    <w:link w:val="Titolo1"/>
    <w:uiPriority w:val="9"/>
    <w:rsid w:val="002E310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NormaleWeb">
    <w:name w:val="Normal (Web)"/>
    <w:basedOn w:val="Normale"/>
    <w:uiPriority w:val="99"/>
    <w:semiHidden/>
    <w:unhideWhenUsed/>
    <w:rsid w:val="002E310D"/>
    <w:pPr>
      <w:suppressAutoHyphens w:val="0"/>
      <w:spacing w:before="100" w:beforeAutospacing="1" w:after="100" w:afterAutospacing="1"/>
    </w:pPr>
    <w:rPr>
      <w:kern w:val="0"/>
      <w:lang w:eastAsia="it-IT"/>
    </w:rPr>
  </w:style>
  <w:style w:type="paragraph" w:styleId="Paragrafoelenco">
    <w:name w:val="List Paragraph"/>
    <w:basedOn w:val="Normale"/>
    <w:uiPriority w:val="34"/>
    <w:qFormat/>
    <w:rsid w:val="002E310D"/>
    <w:pPr>
      <w:suppressAutoHyphens w:val="0"/>
      <w:ind w:left="720"/>
      <w:contextualSpacing/>
    </w:pPr>
    <w:rPr>
      <w:kern w:val="0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istelese.it/" TargetMode="External"/><Relationship Id="rId2" Type="http://schemas.openxmlformats.org/officeDocument/2006/relationships/hyperlink" Target="mailto:bnis00200t@istruzione.it" TargetMode="External"/><Relationship Id="rId1" Type="http://schemas.openxmlformats.org/officeDocument/2006/relationships/image" Target="media/image1.jpeg"/><Relationship Id="rId4" Type="http://schemas.openxmlformats.org/officeDocument/2006/relationships/hyperlink" Target="mailto:bnis00200t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29AE77-00A0-4522-AF84-85C3CB575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Links>
    <vt:vector size="18" baseType="variant">
      <vt:variant>
        <vt:i4>4718705</vt:i4>
      </vt:variant>
      <vt:variant>
        <vt:i4>6</vt:i4>
      </vt:variant>
      <vt:variant>
        <vt:i4>0</vt:i4>
      </vt:variant>
      <vt:variant>
        <vt:i4>5</vt:i4>
      </vt:variant>
      <vt:variant>
        <vt:lpwstr>mailto:bnis00200t@pec.istruzione.it</vt:lpwstr>
      </vt:variant>
      <vt:variant>
        <vt:lpwstr/>
      </vt:variant>
      <vt:variant>
        <vt:i4>1179656</vt:i4>
      </vt:variant>
      <vt:variant>
        <vt:i4>3</vt:i4>
      </vt:variant>
      <vt:variant>
        <vt:i4>0</vt:i4>
      </vt:variant>
      <vt:variant>
        <vt:i4>5</vt:i4>
      </vt:variant>
      <vt:variant>
        <vt:lpwstr>http://www.iistelese.it/</vt:lpwstr>
      </vt:variant>
      <vt:variant>
        <vt:lpwstr/>
      </vt:variant>
      <vt:variant>
        <vt:i4>196706</vt:i4>
      </vt:variant>
      <vt:variant>
        <vt:i4>0</vt:i4>
      </vt:variant>
      <vt:variant>
        <vt:i4>0</vt:i4>
      </vt:variant>
      <vt:variant>
        <vt:i4>5</vt:i4>
      </vt:variant>
      <vt:variant>
        <vt:lpwstr>mailto:bnis00200t@istruzione.it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Liceo Scentifico</dc:creator>
  <cp:lastModifiedBy>MICHELANGELO</cp:lastModifiedBy>
  <cp:revision>3</cp:revision>
  <cp:lastPrinted>2015-04-21T07:27:00Z</cp:lastPrinted>
  <dcterms:created xsi:type="dcterms:W3CDTF">2020-05-30T09:30:00Z</dcterms:created>
  <dcterms:modified xsi:type="dcterms:W3CDTF">2020-06-01T10:30:00Z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Telese (Bn)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